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C765C6">
        <w:rPr>
          <w:bCs/>
          <w:spacing w:val="20"/>
          <w:sz w:val="28"/>
          <w:szCs w:val="28"/>
        </w:rPr>
        <w:t>июня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C16E48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501CF">
        <w:rPr>
          <w:lang w:eastAsia="ar-SA"/>
        </w:rPr>
        <w:t>2</w:t>
      </w:r>
      <w:r w:rsidR="00C16E48">
        <w:rPr>
          <w:lang w:val="en-US" w:eastAsia="ar-SA"/>
        </w:rPr>
        <w:t>2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C16E48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4" w:name="_Toc132903335"/>
    </w:p>
    <w:p w:rsidR="00C16E48" w:rsidRPr="00C16E48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C16E48">
        <w:rPr>
          <w:color w:val="0033CC"/>
        </w:rPr>
        <w:t>- В справочник регионов добавлены новые территории</w:t>
      </w:r>
    </w:p>
    <w:p w:rsidR="00C16E48" w:rsidRPr="00C16E48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C16E48">
        <w:rPr>
          <w:color w:val="0033CC"/>
        </w:rPr>
        <w:t>- Уточнен справочн</w:t>
      </w:r>
      <w:r>
        <w:rPr>
          <w:color w:val="0033CC"/>
        </w:rPr>
        <w:t>ик структурных подразделений МО</w:t>
      </w:r>
    </w:p>
    <w:p w:rsidR="00C16E48" w:rsidRDefault="00C16E48" w:rsidP="00C16E48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C16E48">
        <w:rPr>
          <w:color w:val="0033CC"/>
        </w:rPr>
        <w:t>- Уточнен справочник специальностей</w:t>
      </w:r>
    </w:p>
    <w:p w:rsidR="00C16E48" w:rsidRPr="00C16E48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>
        <w:rPr>
          <w:color w:val="0033CC"/>
          <w:lang w:val="en-US"/>
        </w:rPr>
        <w:t xml:space="preserve">- </w:t>
      </w:r>
      <w:r>
        <w:rPr>
          <w:color w:val="0033CC"/>
        </w:rPr>
        <w:t>Уточнен справочник типов диспансеризации</w:t>
      </w:r>
      <w:bookmarkStart w:id="5" w:name="_GoBack"/>
      <w:bookmarkEnd w:id="5"/>
    </w:p>
    <w:p w:rsidR="00C16E48" w:rsidRDefault="00C16E48">
      <w:pPr>
        <w:spacing w:after="0"/>
        <w:ind w:firstLine="0"/>
        <w:jc w:val="left"/>
        <w:rPr>
          <w:color w:val="0033CC"/>
          <w:lang w:val="en-US"/>
        </w:rPr>
      </w:pPr>
      <w:r>
        <w:rPr>
          <w:color w:val="0033CC"/>
          <w:lang w:val="en-US"/>
        </w:rPr>
        <w:br w:type="page"/>
      </w:r>
    </w:p>
    <w:p w:rsidR="00C16E48" w:rsidRPr="00C16E48" w:rsidRDefault="00C16E48" w:rsidP="00C16E48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C16E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E5" w:rsidRDefault="007E08E5" w:rsidP="00ED197B">
      <w:pPr>
        <w:spacing w:after="0"/>
      </w:pPr>
      <w:r>
        <w:separator/>
      </w:r>
    </w:p>
  </w:endnote>
  <w:endnote w:type="continuationSeparator" w:id="0">
    <w:p w:rsidR="007E08E5" w:rsidRDefault="007E08E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6E48">
      <w:rPr>
        <w:noProof/>
      </w:rPr>
      <w:t>6</w:t>
    </w:r>
    <w:r>
      <w:rPr>
        <w:noProof/>
      </w:rPr>
      <w:fldChar w:fldCharType="end"/>
    </w:r>
  </w:p>
  <w:p w:rsidR="007C588D" w:rsidRDefault="007C58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E5" w:rsidRDefault="007E08E5" w:rsidP="00ED197B">
      <w:pPr>
        <w:spacing w:after="0"/>
      </w:pPr>
      <w:r>
        <w:separator/>
      </w:r>
    </w:p>
  </w:footnote>
  <w:footnote w:type="continuationSeparator" w:id="0">
    <w:p w:rsidR="007E08E5" w:rsidRDefault="007E08E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9A678-7B69-4416-AB20-0F6568F2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58</Pages>
  <Words>9653</Words>
  <Characters>55026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26</cp:revision>
  <cp:lastPrinted>2023-06-16T06:20:00Z</cp:lastPrinted>
  <dcterms:created xsi:type="dcterms:W3CDTF">2022-09-06T06:26:00Z</dcterms:created>
  <dcterms:modified xsi:type="dcterms:W3CDTF">2023-09-29T21:53:00Z</dcterms:modified>
</cp:coreProperties>
</file>